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732FCFA" w14:textId="473116AA" w:rsidR="00FD1599" w:rsidRPr="000512C2" w:rsidRDefault="00FD1599" w:rsidP="00FD1599">
      <w:pPr>
        <w:pStyle w:val="1"/>
        <w:spacing w:before="0" w:after="0" w:line="480" w:lineRule="auto"/>
        <w:jc w:val="center"/>
        <w:rPr>
          <w:color w:val="000000"/>
          <w:sz w:val="32"/>
          <w:szCs w:val="32"/>
        </w:rPr>
      </w:pPr>
      <w:bookmarkStart w:id="0" w:name="_Toc370803458"/>
      <w:r w:rsidRPr="000512C2">
        <w:rPr>
          <w:rFonts w:hint="eastAsia"/>
          <w:color w:val="000000"/>
          <w:sz w:val="32"/>
          <w:szCs w:val="32"/>
        </w:rPr>
        <w:t>普通本科毕业论文（设计）</w:t>
      </w:r>
      <w:r w:rsidR="008F4A88" w:rsidRPr="008F4A88">
        <w:rPr>
          <w:rFonts w:hint="eastAsia"/>
          <w:color w:val="000000"/>
          <w:sz w:val="32"/>
          <w:szCs w:val="32"/>
        </w:rPr>
        <w:t>评阅及答辩意见修改明细表</w:t>
      </w:r>
      <w:bookmarkEnd w:id="0"/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1262"/>
        <w:gridCol w:w="2200"/>
        <w:gridCol w:w="919"/>
        <w:gridCol w:w="205"/>
        <w:gridCol w:w="1396"/>
        <w:gridCol w:w="1130"/>
        <w:gridCol w:w="1644"/>
      </w:tblGrid>
      <w:tr w:rsidR="001A321C" w14:paraId="2DE0C87E" w14:textId="77777777" w:rsidTr="00555FB4">
        <w:trPr>
          <w:trHeight w:val="460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2B0D" w14:textId="77777777" w:rsidR="001A321C" w:rsidRPr="00555FB4" w:rsidRDefault="001A321C" w:rsidP="00A16799">
            <w:pPr>
              <w:jc w:val="center"/>
              <w:rPr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题</w:t>
            </w:r>
            <w:r w:rsidRPr="00555FB4">
              <w:rPr>
                <w:rFonts w:hint="eastAsia"/>
                <w:color w:val="000000"/>
                <w:sz w:val="24"/>
              </w:rPr>
              <w:t xml:space="preserve"> </w:t>
            </w:r>
            <w:r w:rsidRPr="00555FB4">
              <w:rPr>
                <w:color w:val="000000"/>
                <w:sz w:val="24"/>
              </w:rPr>
              <w:t xml:space="preserve">  </w:t>
            </w:r>
            <w:r w:rsidRPr="00555FB4">
              <w:rPr>
                <w:rFonts w:hint="eastAsia"/>
                <w:color w:val="000000"/>
                <w:sz w:val="24"/>
              </w:rPr>
              <w:t>目</w:t>
            </w:r>
          </w:p>
        </w:tc>
        <w:tc>
          <w:tcPr>
            <w:tcW w:w="7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4473" w14:textId="77777777" w:rsidR="001A321C" w:rsidRPr="00555FB4" w:rsidRDefault="001A321C" w:rsidP="00A16799">
            <w:pPr>
              <w:jc w:val="center"/>
              <w:rPr>
                <w:color w:val="000000"/>
                <w:sz w:val="24"/>
              </w:rPr>
            </w:pPr>
          </w:p>
        </w:tc>
      </w:tr>
      <w:tr w:rsidR="001A321C" w14:paraId="53ECB8AE" w14:textId="77777777" w:rsidTr="00555FB4">
        <w:tblPrEx>
          <w:jc w:val="left"/>
        </w:tblPrEx>
        <w:trPr>
          <w:trHeight w:val="449"/>
        </w:trPr>
        <w:tc>
          <w:tcPr>
            <w:tcW w:w="1271" w:type="dxa"/>
            <w:gridSpan w:val="2"/>
            <w:vAlign w:val="center"/>
          </w:tcPr>
          <w:p w14:paraId="23786603" w14:textId="77777777" w:rsidR="001A321C" w:rsidRPr="00555FB4" w:rsidRDefault="001A321C" w:rsidP="00A16799">
            <w:pPr>
              <w:jc w:val="center"/>
              <w:rPr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学</w:t>
            </w:r>
            <w:r w:rsidRPr="00555FB4">
              <w:rPr>
                <w:rFonts w:hint="eastAsia"/>
                <w:color w:val="000000"/>
                <w:sz w:val="24"/>
              </w:rPr>
              <w:t xml:space="preserve"> </w:t>
            </w:r>
            <w:r w:rsidRPr="00555FB4">
              <w:rPr>
                <w:color w:val="000000"/>
                <w:sz w:val="24"/>
              </w:rPr>
              <w:t xml:space="preserve"> </w:t>
            </w:r>
            <w:r w:rsidRPr="00555FB4">
              <w:rPr>
                <w:rFonts w:hint="eastAsia"/>
                <w:color w:val="000000"/>
                <w:sz w:val="24"/>
              </w:rPr>
              <w:t xml:space="preserve"> </w:t>
            </w:r>
            <w:r w:rsidRPr="00555FB4">
              <w:rPr>
                <w:rFonts w:hint="eastAsia"/>
                <w:color w:val="000000"/>
                <w:sz w:val="24"/>
              </w:rPr>
              <w:t>院</w:t>
            </w:r>
          </w:p>
        </w:tc>
        <w:tc>
          <w:tcPr>
            <w:tcW w:w="2200" w:type="dxa"/>
            <w:vAlign w:val="center"/>
          </w:tcPr>
          <w:p w14:paraId="5CEE4B91" w14:textId="77777777" w:rsidR="001A321C" w:rsidRPr="00555FB4" w:rsidRDefault="001A321C" w:rsidP="00A1679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3CD5E8A5" w14:textId="77777777" w:rsidR="001A321C" w:rsidRPr="00555FB4" w:rsidRDefault="001A321C" w:rsidP="00A16799">
            <w:pPr>
              <w:jc w:val="center"/>
              <w:rPr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专</w:t>
            </w:r>
            <w:r w:rsidRPr="00555FB4">
              <w:rPr>
                <w:color w:val="000000"/>
                <w:sz w:val="24"/>
              </w:rPr>
              <w:t xml:space="preserve">   </w:t>
            </w:r>
            <w:r w:rsidRPr="00555FB4">
              <w:rPr>
                <w:rFonts w:hint="eastAsia"/>
                <w:color w:val="000000"/>
                <w:sz w:val="24"/>
              </w:rPr>
              <w:t>业</w:t>
            </w:r>
          </w:p>
        </w:tc>
        <w:tc>
          <w:tcPr>
            <w:tcW w:w="4170" w:type="dxa"/>
            <w:gridSpan w:val="3"/>
            <w:tcBorders>
              <w:right w:val="single" w:sz="4" w:space="0" w:color="auto"/>
            </w:tcBorders>
            <w:vAlign w:val="center"/>
          </w:tcPr>
          <w:p w14:paraId="754ADC27" w14:textId="77777777" w:rsidR="001A321C" w:rsidRPr="00555FB4" w:rsidRDefault="001A321C" w:rsidP="00A16799">
            <w:pPr>
              <w:jc w:val="center"/>
              <w:rPr>
                <w:color w:val="FF0000"/>
                <w:sz w:val="24"/>
              </w:rPr>
            </w:pPr>
          </w:p>
        </w:tc>
      </w:tr>
      <w:tr w:rsidR="001A321C" w14:paraId="70FCFA7F" w14:textId="77777777" w:rsidTr="00555FB4">
        <w:tblPrEx>
          <w:jc w:val="left"/>
        </w:tblPrEx>
        <w:trPr>
          <w:trHeight w:val="449"/>
        </w:trPr>
        <w:tc>
          <w:tcPr>
            <w:tcW w:w="1271" w:type="dxa"/>
            <w:gridSpan w:val="2"/>
            <w:vAlign w:val="center"/>
          </w:tcPr>
          <w:p w14:paraId="3B75D66F" w14:textId="7905C78A" w:rsidR="001A321C" w:rsidRPr="00555FB4" w:rsidRDefault="008C2291" w:rsidP="00A16799">
            <w:pPr>
              <w:jc w:val="center"/>
              <w:rPr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学生姓名</w:t>
            </w:r>
          </w:p>
        </w:tc>
        <w:tc>
          <w:tcPr>
            <w:tcW w:w="2200" w:type="dxa"/>
            <w:vAlign w:val="center"/>
          </w:tcPr>
          <w:p w14:paraId="32B03764" w14:textId="5C8BC4B2" w:rsidR="001A321C" w:rsidRPr="00555FB4" w:rsidRDefault="001A321C" w:rsidP="00A1679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2D49D3B7" w14:textId="5C178211" w:rsidR="001A321C" w:rsidRPr="00555FB4" w:rsidRDefault="008C2291" w:rsidP="00A16799">
            <w:pPr>
              <w:jc w:val="center"/>
              <w:rPr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学</w:t>
            </w:r>
            <w:r w:rsidRPr="00555FB4">
              <w:rPr>
                <w:color w:val="000000"/>
                <w:sz w:val="24"/>
              </w:rPr>
              <w:t xml:space="preserve">   </w:t>
            </w:r>
            <w:r w:rsidRPr="00555FB4">
              <w:rPr>
                <w:rFonts w:hint="eastAsia"/>
                <w:color w:val="000000"/>
                <w:sz w:val="24"/>
              </w:rPr>
              <w:t>号</w:t>
            </w:r>
          </w:p>
        </w:tc>
        <w:tc>
          <w:tcPr>
            <w:tcW w:w="1396" w:type="dxa"/>
            <w:vAlign w:val="center"/>
          </w:tcPr>
          <w:p w14:paraId="044BEBE6" w14:textId="77777777" w:rsidR="001A321C" w:rsidRPr="00555FB4" w:rsidRDefault="001A321C" w:rsidP="00A1679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6FA596EA" w14:textId="1D3C92BA" w:rsidR="001A321C" w:rsidRPr="00555FB4" w:rsidRDefault="008C2291" w:rsidP="00A16799">
            <w:pPr>
              <w:jc w:val="center"/>
              <w:rPr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班</w:t>
            </w:r>
            <w:r w:rsidRPr="00555FB4">
              <w:rPr>
                <w:rFonts w:hint="eastAsia"/>
                <w:color w:val="000000"/>
                <w:sz w:val="24"/>
              </w:rPr>
              <w:t xml:space="preserve"> </w:t>
            </w:r>
            <w:r w:rsidRPr="00555FB4">
              <w:rPr>
                <w:color w:val="000000"/>
                <w:sz w:val="24"/>
              </w:rPr>
              <w:t xml:space="preserve">  </w:t>
            </w:r>
            <w:r w:rsidRPr="00555FB4">
              <w:rPr>
                <w:rFonts w:hint="eastAsia"/>
                <w:color w:val="000000"/>
                <w:sz w:val="24"/>
              </w:rPr>
              <w:t>级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B9056" w14:textId="7820CBEF" w:rsidR="001A321C" w:rsidRPr="00555FB4" w:rsidRDefault="001A321C" w:rsidP="00A16799">
            <w:pPr>
              <w:jc w:val="center"/>
              <w:rPr>
                <w:sz w:val="24"/>
              </w:rPr>
            </w:pPr>
          </w:p>
        </w:tc>
      </w:tr>
      <w:tr w:rsidR="00555FB4" w14:paraId="25E4F12C" w14:textId="77777777" w:rsidTr="00F060BC">
        <w:tblPrEx>
          <w:jc w:val="left"/>
        </w:tblPrEx>
        <w:trPr>
          <w:trHeight w:val="449"/>
        </w:trPr>
        <w:tc>
          <w:tcPr>
            <w:tcW w:w="1271" w:type="dxa"/>
            <w:gridSpan w:val="2"/>
            <w:vAlign w:val="center"/>
          </w:tcPr>
          <w:p w14:paraId="488DE7E6" w14:textId="61E9DAB4" w:rsidR="00555FB4" w:rsidRPr="00555FB4" w:rsidRDefault="00555FB4" w:rsidP="00A16799">
            <w:pPr>
              <w:jc w:val="center"/>
              <w:rPr>
                <w:rFonts w:hint="eastAsia"/>
                <w:color w:val="000000"/>
                <w:sz w:val="24"/>
              </w:rPr>
            </w:pPr>
            <w:r w:rsidRPr="00555FB4">
              <w:rPr>
                <w:rFonts w:ascii="宋体" w:hAnsi="宋体" w:hint="eastAsia"/>
                <w:sz w:val="24"/>
              </w:rPr>
              <w:t>评阅及答辩老师指出的意见</w:t>
            </w:r>
          </w:p>
        </w:tc>
        <w:tc>
          <w:tcPr>
            <w:tcW w:w="7494" w:type="dxa"/>
            <w:gridSpan w:val="6"/>
            <w:tcBorders>
              <w:right w:val="single" w:sz="4" w:space="0" w:color="auto"/>
            </w:tcBorders>
            <w:vAlign w:val="center"/>
          </w:tcPr>
          <w:p w14:paraId="07B53F9A" w14:textId="77777777" w:rsidR="00555FB4" w:rsidRDefault="00555FB4" w:rsidP="00555FB4">
            <w:pPr>
              <w:ind w:firstLineChars="100" w:firstLine="210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</w:rPr>
              <w:t>（学生归纳整理</w:t>
            </w:r>
            <w:r w:rsidRPr="0060132E">
              <w:rPr>
                <w:rFonts w:ascii="宋体" w:hAnsi="宋体" w:hint="eastAsia"/>
              </w:rPr>
              <w:t>评阅</w:t>
            </w:r>
            <w:r>
              <w:rPr>
                <w:rFonts w:ascii="宋体" w:hAnsi="宋体" w:hint="eastAsia"/>
              </w:rPr>
              <w:t>及答辩老师指出的论文不足和修改</w:t>
            </w:r>
            <w:r w:rsidRPr="0060132E">
              <w:rPr>
                <w:rFonts w:ascii="宋体" w:hAnsi="宋体" w:hint="eastAsia"/>
              </w:rPr>
              <w:t>意见</w:t>
            </w:r>
            <w:r>
              <w:rPr>
                <w:rFonts w:ascii="宋体" w:hAnsi="宋体" w:hint="eastAsia"/>
              </w:rPr>
              <w:t>，逐条列出。）</w:t>
            </w:r>
          </w:p>
          <w:p w14:paraId="4F55BA3B" w14:textId="77777777" w:rsidR="00555FB4" w:rsidRPr="00555FB4" w:rsidRDefault="00555FB4" w:rsidP="00555FB4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1</w:t>
            </w:r>
            <w:r w:rsidRPr="00555FB4">
              <w:rPr>
                <w:color w:val="000000"/>
                <w:sz w:val="24"/>
              </w:rPr>
              <w:t>.</w:t>
            </w:r>
          </w:p>
          <w:p w14:paraId="26D6479F" w14:textId="77777777" w:rsidR="00555FB4" w:rsidRPr="00555FB4" w:rsidRDefault="00555FB4" w:rsidP="00555FB4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2</w:t>
            </w:r>
            <w:r w:rsidRPr="00555FB4">
              <w:rPr>
                <w:color w:val="000000"/>
                <w:sz w:val="24"/>
              </w:rPr>
              <w:t>.</w:t>
            </w:r>
          </w:p>
          <w:p w14:paraId="05865E9B" w14:textId="77777777" w:rsidR="00555FB4" w:rsidRPr="00555FB4" w:rsidRDefault="00555FB4" w:rsidP="00555FB4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3</w:t>
            </w:r>
            <w:r w:rsidRPr="00555FB4">
              <w:rPr>
                <w:color w:val="000000"/>
                <w:sz w:val="24"/>
              </w:rPr>
              <w:t>.</w:t>
            </w:r>
          </w:p>
          <w:p w14:paraId="0EE80A7F" w14:textId="77777777" w:rsidR="00555FB4" w:rsidRPr="00555FB4" w:rsidRDefault="00555FB4" w:rsidP="00555FB4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4</w:t>
            </w:r>
            <w:r w:rsidRPr="00555FB4">
              <w:rPr>
                <w:color w:val="000000"/>
                <w:sz w:val="24"/>
              </w:rPr>
              <w:t>.</w:t>
            </w:r>
          </w:p>
          <w:p w14:paraId="76E767BA" w14:textId="77777777" w:rsidR="00555FB4" w:rsidRPr="00555FB4" w:rsidRDefault="00555FB4" w:rsidP="00555FB4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5</w:t>
            </w:r>
            <w:r w:rsidRPr="00555FB4">
              <w:rPr>
                <w:color w:val="000000"/>
                <w:sz w:val="24"/>
              </w:rPr>
              <w:t>.</w:t>
            </w:r>
          </w:p>
          <w:p w14:paraId="26833040" w14:textId="77777777" w:rsidR="00555FB4" w:rsidRPr="00555FB4" w:rsidRDefault="00555FB4" w:rsidP="00555FB4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6</w:t>
            </w:r>
            <w:r w:rsidRPr="00555FB4">
              <w:rPr>
                <w:color w:val="000000"/>
                <w:sz w:val="24"/>
              </w:rPr>
              <w:t>.</w:t>
            </w:r>
          </w:p>
          <w:p w14:paraId="2B7CE2EA" w14:textId="49D15B4D" w:rsidR="00555FB4" w:rsidRDefault="00555FB4" w:rsidP="00555FB4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</w:p>
          <w:p w14:paraId="7FA872F5" w14:textId="7C4F26F9" w:rsidR="00C7286E" w:rsidRDefault="00C7286E" w:rsidP="00555FB4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</w:p>
          <w:p w14:paraId="039715F9" w14:textId="56329A24" w:rsidR="00C7286E" w:rsidRDefault="00C7286E" w:rsidP="00555FB4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</w:p>
          <w:p w14:paraId="568420A3" w14:textId="77777777" w:rsidR="00555FB4" w:rsidRPr="00555FB4" w:rsidRDefault="00555FB4" w:rsidP="00C7286E">
            <w:pPr>
              <w:spacing w:line="440" w:lineRule="exact"/>
              <w:ind w:firstLineChars="100" w:firstLine="240"/>
              <w:rPr>
                <w:rFonts w:hint="eastAsia"/>
                <w:sz w:val="24"/>
              </w:rPr>
            </w:pPr>
          </w:p>
        </w:tc>
      </w:tr>
      <w:tr w:rsidR="00555FB4" w14:paraId="57192AA3" w14:textId="77777777" w:rsidTr="00F060BC">
        <w:tblPrEx>
          <w:jc w:val="left"/>
        </w:tblPrEx>
        <w:trPr>
          <w:trHeight w:val="449"/>
        </w:trPr>
        <w:tc>
          <w:tcPr>
            <w:tcW w:w="1271" w:type="dxa"/>
            <w:gridSpan w:val="2"/>
            <w:vAlign w:val="center"/>
          </w:tcPr>
          <w:p w14:paraId="7348A42C" w14:textId="61DB2EB3" w:rsidR="00555FB4" w:rsidRPr="00555FB4" w:rsidRDefault="00555FB4" w:rsidP="00555FB4">
            <w:pPr>
              <w:jc w:val="center"/>
              <w:rPr>
                <w:rFonts w:hint="eastAsia"/>
                <w:color w:val="000000"/>
                <w:sz w:val="24"/>
              </w:rPr>
            </w:pPr>
            <w:r w:rsidRPr="00555FB4">
              <w:rPr>
                <w:rFonts w:hint="eastAsia"/>
                <w:color w:val="000000"/>
                <w:sz w:val="24"/>
              </w:rPr>
              <w:t>修改说明</w:t>
            </w:r>
          </w:p>
        </w:tc>
        <w:tc>
          <w:tcPr>
            <w:tcW w:w="7494" w:type="dxa"/>
            <w:gridSpan w:val="6"/>
            <w:tcBorders>
              <w:right w:val="single" w:sz="4" w:space="0" w:color="auto"/>
            </w:tcBorders>
            <w:vAlign w:val="center"/>
          </w:tcPr>
          <w:p w14:paraId="309B78F9" w14:textId="77777777" w:rsidR="00555FB4" w:rsidRDefault="00555FB4" w:rsidP="00555FB4">
            <w:pPr>
              <w:ind w:firstLineChars="100" w:firstLine="210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</w:rPr>
              <w:t>（学生针对以上</w:t>
            </w:r>
            <w:r w:rsidRPr="0060132E">
              <w:rPr>
                <w:rFonts w:ascii="宋体" w:hAnsi="宋体" w:hint="eastAsia"/>
              </w:rPr>
              <w:t>意见</w:t>
            </w:r>
            <w:r>
              <w:rPr>
                <w:rFonts w:ascii="宋体" w:hAnsi="宋体" w:hint="eastAsia"/>
              </w:rPr>
              <w:t>，逐条说明修改情况。没有修改的，做出解释。）</w:t>
            </w:r>
          </w:p>
          <w:p w14:paraId="577CAA2B" w14:textId="77777777" w:rsidR="00555FB4" w:rsidRPr="00226B01" w:rsidRDefault="00555FB4" w:rsidP="00226B01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  <w:r w:rsidRPr="00226B01">
              <w:rPr>
                <w:rFonts w:hint="eastAsia"/>
                <w:color w:val="000000"/>
                <w:sz w:val="24"/>
              </w:rPr>
              <w:t>1</w:t>
            </w:r>
            <w:r w:rsidRPr="00226B01">
              <w:rPr>
                <w:color w:val="000000"/>
                <w:sz w:val="24"/>
              </w:rPr>
              <w:t>.</w:t>
            </w:r>
          </w:p>
          <w:p w14:paraId="649918EC" w14:textId="77777777" w:rsidR="00555FB4" w:rsidRPr="00226B01" w:rsidRDefault="00555FB4" w:rsidP="00226B01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  <w:r w:rsidRPr="00226B01">
              <w:rPr>
                <w:rFonts w:hint="eastAsia"/>
                <w:color w:val="000000"/>
                <w:sz w:val="24"/>
              </w:rPr>
              <w:t>2</w:t>
            </w:r>
            <w:r w:rsidRPr="00226B01">
              <w:rPr>
                <w:color w:val="000000"/>
                <w:sz w:val="24"/>
              </w:rPr>
              <w:t>.</w:t>
            </w:r>
          </w:p>
          <w:p w14:paraId="605E05C0" w14:textId="77777777" w:rsidR="00555FB4" w:rsidRPr="00226B01" w:rsidRDefault="00555FB4" w:rsidP="00226B01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  <w:r w:rsidRPr="00226B01">
              <w:rPr>
                <w:rFonts w:hint="eastAsia"/>
                <w:color w:val="000000"/>
                <w:sz w:val="24"/>
              </w:rPr>
              <w:t>3</w:t>
            </w:r>
            <w:r w:rsidRPr="00226B01">
              <w:rPr>
                <w:color w:val="000000"/>
                <w:sz w:val="24"/>
              </w:rPr>
              <w:t>.</w:t>
            </w:r>
          </w:p>
          <w:p w14:paraId="120F85CC" w14:textId="77777777" w:rsidR="00555FB4" w:rsidRPr="00226B01" w:rsidRDefault="00555FB4" w:rsidP="00226B01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  <w:r w:rsidRPr="00226B01">
              <w:rPr>
                <w:rFonts w:hint="eastAsia"/>
                <w:color w:val="000000"/>
                <w:sz w:val="24"/>
              </w:rPr>
              <w:t>4</w:t>
            </w:r>
            <w:r w:rsidRPr="00226B01">
              <w:rPr>
                <w:color w:val="000000"/>
                <w:sz w:val="24"/>
              </w:rPr>
              <w:t>.</w:t>
            </w:r>
          </w:p>
          <w:p w14:paraId="788C9DED" w14:textId="77777777" w:rsidR="00555FB4" w:rsidRPr="00226B01" w:rsidRDefault="00555FB4" w:rsidP="00226B01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  <w:r w:rsidRPr="00226B01">
              <w:rPr>
                <w:rFonts w:hint="eastAsia"/>
                <w:color w:val="000000"/>
                <w:sz w:val="24"/>
              </w:rPr>
              <w:t>5</w:t>
            </w:r>
            <w:r w:rsidRPr="00226B01">
              <w:rPr>
                <w:color w:val="000000"/>
                <w:sz w:val="24"/>
              </w:rPr>
              <w:t>.</w:t>
            </w:r>
          </w:p>
          <w:p w14:paraId="45937D7D" w14:textId="77777777" w:rsidR="00555FB4" w:rsidRPr="00226B01" w:rsidRDefault="00555FB4" w:rsidP="00226B01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  <w:r w:rsidRPr="00226B01">
              <w:rPr>
                <w:rFonts w:hint="eastAsia"/>
                <w:color w:val="000000"/>
                <w:sz w:val="24"/>
              </w:rPr>
              <w:t>6</w:t>
            </w:r>
            <w:r w:rsidRPr="00226B01">
              <w:rPr>
                <w:color w:val="000000"/>
                <w:sz w:val="24"/>
              </w:rPr>
              <w:t>.</w:t>
            </w:r>
          </w:p>
          <w:p w14:paraId="46420FEF" w14:textId="1911EF46" w:rsidR="00555FB4" w:rsidRDefault="00555FB4" w:rsidP="00226B01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</w:p>
          <w:p w14:paraId="60150F25" w14:textId="77777777" w:rsidR="00C7286E" w:rsidRPr="00226B01" w:rsidRDefault="00C7286E" w:rsidP="00226B01">
            <w:pPr>
              <w:spacing w:line="440" w:lineRule="exact"/>
              <w:ind w:firstLineChars="100" w:firstLine="240"/>
              <w:rPr>
                <w:rFonts w:hint="eastAsia"/>
                <w:color w:val="000000"/>
                <w:sz w:val="24"/>
              </w:rPr>
            </w:pPr>
          </w:p>
          <w:p w14:paraId="2E5BC5DF" w14:textId="77777777" w:rsidR="00555FB4" w:rsidRPr="00226B01" w:rsidRDefault="00555FB4" w:rsidP="00226B01">
            <w:pPr>
              <w:spacing w:line="440" w:lineRule="exact"/>
              <w:ind w:firstLineChars="100" w:firstLine="240"/>
              <w:rPr>
                <w:color w:val="000000"/>
                <w:sz w:val="24"/>
              </w:rPr>
            </w:pPr>
          </w:p>
          <w:p w14:paraId="44CF1303" w14:textId="77777777" w:rsidR="00555FB4" w:rsidRPr="00555FB4" w:rsidRDefault="00555FB4" w:rsidP="00C7286E">
            <w:pPr>
              <w:spacing w:line="440" w:lineRule="exact"/>
              <w:ind w:firstLineChars="100" w:firstLine="240"/>
              <w:rPr>
                <w:sz w:val="24"/>
              </w:rPr>
            </w:pPr>
          </w:p>
        </w:tc>
      </w:tr>
      <w:tr w:rsidR="00226B01" w:rsidRPr="000512C2" w14:paraId="5DC30C14" w14:textId="77777777" w:rsidTr="00C7286E">
        <w:trPr>
          <w:gridBefore w:val="1"/>
          <w:wBefore w:w="9" w:type="dxa"/>
          <w:trHeight w:val="1541"/>
          <w:jc w:val="center"/>
        </w:trPr>
        <w:tc>
          <w:tcPr>
            <w:tcW w:w="4381" w:type="dxa"/>
            <w:gridSpan w:val="3"/>
            <w:vAlign w:val="center"/>
          </w:tcPr>
          <w:p w14:paraId="4E7E7B1D" w14:textId="77777777" w:rsidR="00226B01" w:rsidRDefault="00226B01" w:rsidP="00226B01">
            <w:pPr>
              <w:rPr>
                <w:color w:val="000000"/>
                <w:szCs w:val="21"/>
              </w:rPr>
            </w:pPr>
          </w:p>
          <w:p w14:paraId="6545D6F5" w14:textId="77777777" w:rsidR="00226B01" w:rsidRDefault="00226B01" w:rsidP="00226B01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</w:t>
            </w:r>
            <w:r w:rsidRPr="00E523A5">
              <w:rPr>
                <w:rFonts w:hint="eastAsia"/>
                <w:color w:val="000000"/>
                <w:szCs w:val="21"/>
              </w:rPr>
              <w:t>(</w:t>
            </w:r>
            <w:r w:rsidRPr="00E523A5">
              <w:rPr>
                <w:rFonts w:hint="eastAsia"/>
                <w:color w:val="000000"/>
                <w:szCs w:val="21"/>
              </w:rPr>
              <w:t>签名</w:t>
            </w:r>
            <w:r w:rsidRPr="00E523A5"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t>：</w:t>
            </w:r>
          </w:p>
          <w:p w14:paraId="43546386" w14:textId="77777777" w:rsidR="00226B01" w:rsidRDefault="00226B01" w:rsidP="00226B01">
            <w:pPr>
              <w:rPr>
                <w:color w:val="000000"/>
                <w:szCs w:val="21"/>
              </w:rPr>
            </w:pPr>
          </w:p>
          <w:p w14:paraId="406F988C" w14:textId="177AE273" w:rsidR="00226B01" w:rsidRDefault="00226B01" w:rsidP="00C7286E">
            <w:pPr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  <w:tc>
          <w:tcPr>
            <w:tcW w:w="4375" w:type="dxa"/>
            <w:gridSpan w:val="4"/>
            <w:tcBorders>
              <w:right w:val="single" w:sz="4" w:space="0" w:color="auto"/>
            </w:tcBorders>
            <w:vAlign w:val="center"/>
          </w:tcPr>
          <w:p w14:paraId="604E164A" w14:textId="77777777" w:rsidR="00226B01" w:rsidRDefault="00226B01" w:rsidP="00C7286E">
            <w:pPr>
              <w:rPr>
                <w:rFonts w:hint="eastAsia"/>
                <w:color w:val="000000"/>
                <w:szCs w:val="21"/>
              </w:rPr>
            </w:pPr>
          </w:p>
          <w:p w14:paraId="2EB9FDC9" w14:textId="77777777" w:rsidR="00226B01" w:rsidRDefault="00226B01" w:rsidP="00226B01">
            <w:pPr>
              <w:rPr>
                <w:color w:val="000000"/>
                <w:szCs w:val="21"/>
              </w:rPr>
            </w:pPr>
            <w:r w:rsidRPr="002F465F">
              <w:rPr>
                <w:rFonts w:hint="eastAsia"/>
                <w:color w:val="000000"/>
                <w:szCs w:val="21"/>
              </w:rPr>
              <w:t>指导教师</w:t>
            </w:r>
            <w:r w:rsidRPr="002F465F">
              <w:rPr>
                <w:rFonts w:hint="eastAsia"/>
                <w:color w:val="000000"/>
                <w:szCs w:val="21"/>
              </w:rPr>
              <w:t>(</w:t>
            </w:r>
            <w:r w:rsidRPr="002F465F">
              <w:rPr>
                <w:rFonts w:hint="eastAsia"/>
                <w:color w:val="000000"/>
                <w:szCs w:val="21"/>
              </w:rPr>
              <w:t>签名</w:t>
            </w:r>
            <w:r w:rsidRPr="002F465F">
              <w:rPr>
                <w:rFonts w:hint="eastAsia"/>
                <w:color w:val="000000"/>
                <w:szCs w:val="21"/>
              </w:rPr>
              <w:t>)</w:t>
            </w:r>
            <w:r w:rsidRPr="002F465F">
              <w:rPr>
                <w:rFonts w:hint="eastAsia"/>
                <w:color w:val="000000"/>
                <w:szCs w:val="21"/>
              </w:rPr>
              <w:t>：</w:t>
            </w:r>
          </w:p>
          <w:p w14:paraId="3049C6E3" w14:textId="77777777" w:rsidR="00226B01" w:rsidRDefault="00226B01" w:rsidP="00226B01">
            <w:pPr>
              <w:rPr>
                <w:color w:val="000000"/>
                <w:szCs w:val="21"/>
              </w:rPr>
            </w:pPr>
          </w:p>
          <w:p w14:paraId="143C061C" w14:textId="195FB527" w:rsidR="00226B01" w:rsidRDefault="00226B01" w:rsidP="00C7286E">
            <w:pPr>
              <w:ind w:firstLineChars="100" w:firstLine="210"/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</w:tr>
    </w:tbl>
    <w:p w14:paraId="70DE7F05" w14:textId="54B0BC75" w:rsidR="00352634" w:rsidRPr="00EB4072" w:rsidRDefault="00352634" w:rsidP="0047023E"/>
    <w:sectPr w:rsidR="00352634" w:rsidRPr="00EB4072" w:rsidSect="002A795F">
      <w:headerReference w:type="default" r:id="rId7"/>
      <w:footerReference w:type="default" r:id="rId8"/>
      <w:pgSz w:w="11906" w:h="16838"/>
      <w:pgMar w:top="1701" w:right="1701" w:bottom="1531" w:left="1701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C777B" w14:textId="77777777" w:rsidR="003658DB" w:rsidRDefault="003658DB">
      <w:r>
        <w:separator/>
      </w:r>
    </w:p>
  </w:endnote>
  <w:endnote w:type="continuationSeparator" w:id="0">
    <w:p w14:paraId="1D24C5E4" w14:textId="77777777" w:rsidR="003658DB" w:rsidRDefault="0036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027049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AC71763" w14:textId="3138F4E6" w:rsidR="002A795F" w:rsidRDefault="002A795F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5FF4BB5C" w14:textId="77777777" w:rsidR="002A795F" w:rsidRDefault="002A795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B5BA7" w14:textId="77777777" w:rsidR="003658DB" w:rsidRDefault="003658DB">
      <w:r>
        <w:separator/>
      </w:r>
    </w:p>
  </w:footnote>
  <w:footnote w:type="continuationSeparator" w:id="0">
    <w:p w14:paraId="4C1EF55E" w14:textId="77777777" w:rsidR="003658DB" w:rsidRDefault="00365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DF2B5" w14:textId="77777777" w:rsidR="008E7D30" w:rsidRDefault="008E7D30" w:rsidP="00CF0BE7">
    <w:pPr>
      <w:pStyle w:val="a7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00000006"/>
    <w:multiLevelType w:val="singleLevel"/>
    <w:tmpl w:val="00000006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00000007"/>
    <w:multiLevelType w:val="singleLevel"/>
    <w:tmpl w:val="00000007"/>
    <w:lvl w:ilvl="0">
      <w:start w:val="1"/>
      <w:numFmt w:val="decimal"/>
      <w:suff w:val="nothing"/>
      <w:lvlText w:val="（%1）"/>
      <w:lvlJc w:val="left"/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0000000A"/>
    <w:multiLevelType w:val="singleLevel"/>
    <w:tmpl w:val="0000000A"/>
    <w:lvl w:ilvl="0">
      <w:start w:val="1"/>
      <w:numFmt w:val="decimal"/>
      <w:suff w:val="nothing"/>
      <w:lvlText w:val="（%1）"/>
      <w:lvlJc w:val="left"/>
    </w:lvl>
  </w:abstractNum>
  <w:abstractNum w:abstractNumId="7" w15:restartNumberingAfterBreak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8" w15:restartNumberingAfterBreak="0">
    <w:nsid w:val="0000000D"/>
    <w:multiLevelType w:val="singleLevel"/>
    <w:tmpl w:val="0000000D"/>
    <w:lvl w:ilvl="0">
      <w:start w:val="1"/>
      <w:numFmt w:val="decimal"/>
      <w:suff w:val="nothing"/>
      <w:lvlText w:val="（%1）"/>
      <w:lvlJc w:val="left"/>
    </w:lvl>
  </w:abstractNum>
  <w:abstractNum w:abstractNumId="9" w15:restartNumberingAfterBreak="0">
    <w:nsid w:val="0000000E"/>
    <w:multiLevelType w:val="singleLevel"/>
    <w:tmpl w:val="0000000E"/>
    <w:lvl w:ilvl="0">
      <w:start w:val="1"/>
      <w:numFmt w:val="decimal"/>
      <w:suff w:val="nothing"/>
      <w:lvlText w:val="（%1）"/>
      <w:lvlJc w:val="left"/>
    </w:lvl>
  </w:abstractNum>
  <w:abstractNum w:abstractNumId="10" w15:restartNumberingAfterBreak="0">
    <w:nsid w:val="00000010"/>
    <w:multiLevelType w:val="singleLevel"/>
    <w:tmpl w:val="00000010"/>
    <w:lvl w:ilvl="0">
      <w:start w:val="1"/>
      <w:numFmt w:val="decimal"/>
      <w:suff w:val="nothing"/>
      <w:lvlText w:val="(%1)"/>
      <w:lvlJc w:val="left"/>
    </w:lvl>
  </w:abstractNum>
  <w:abstractNum w:abstractNumId="11" w15:restartNumberingAfterBreak="0">
    <w:nsid w:val="00000011"/>
    <w:multiLevelType w:val="singleLevel"/>
    <w:tmpl w:val="00000011"/>
    <w:lvl w:ilvl="0">
      <w:start w:val="1"/>
      <w:numFmt w:val="decimal"/>
      <w:suff w:val="nothing"/>
      <w:lvlText w:val="（%1）"/>
      <w:lvlJc w:val="left"/>
    </w:lvl>
  </w:abstractNum>
  <w:abstractNum w:abstractNumId="12" w15:restartNumberingAfterBreak="0">
    <w:nsid w:val="00000013"/>
    <w:multiLevelType w:val="singleLevel"/>
    <w:tmpl w:val="00000013"/>
    <w:lvl w:ilvl="0">
      <w:start w:val="1"/>
      <w:numFmt w:val="decimal"/>
      <w:suff w:val="nothing"/>
      <w:lvlText w:val="（%1）"/>
      <w:lvlJc w:val="left"/>
    </w:lvl>
  </w:abstractNum>
  <w:abstractNum w:abstractNumId="13" w15:restartNumberingAfterBreak="0">
    <w:nsid w:val="00000014"/>
    <w:multiLevelType w:val="singleLevel"/>
    <w:tmpl w:val="00000014"/>
    <w:lvl w:ilvl="0">
      <w:start w:val="1"/>
      <w:numFmt w:val="decimal"/>
      <w:suff w:val="nothing"/>
      <w:lvlText w:val="（%1）"/>
      <w:lvlJc w:val="left"/>
    </w:lvl>
  </w:abstractNum>
  <w:abstractNum w:abstractNumId="14" w15:restartNumberingAfterBreak="0">
    <w:nsid w:val="00000015"/>
    <w:multiLevelType w:val="singleLevel"/>
    <w:tmpl w:val="00000015"/>
    <w:lvl w:ilvl="0">
      <w:start w:val="1"/>
      <w:numFmt w:val="decimal"/>
      <w:suff w:val="space"/>
      <w:lvlText w:val="(%1)"/>
      <w:lvlJc w:val="left"/>
      <w:pPr>
        <w:ind w:left="0"/>
      </w:pPr>
    </w:lvl>
  </w:abstractNum>
  <w:abstractNum w:abstractNumId="15" w15:restartNumberingAfterBreak="0">
    <w:nsid w:val="00000016"/>
    <w:multiLevelType w:val="singleLevel"/>
    <w:tmpl w:val="00000016"/>
    <w:lvl w:ilvl="0">
      <w:start w:val="1"/>
      <w:numFmt w:val="decimal"/>
      <w:suff w:val="nothing"/>
      <w:lvlText w:val="（%1）"/>
      <w:lvlJc w:val="left"/>
    </w:lvl>
  </w:abstractNum>
  <w:abstractNum w:abstractNumId="16" w15:restartNumberingAfterBreak="0">
    <w:nsid w:val="00000017"/>
    <w:multiLevelType w:val="singleLevel"/>
    <w:tmpl w:val="00000017"/>
    <w:lvl w:ilvl="0">
      <w:start w:val="1"/>
      <w:numFmt w:val="decimal"/>
      <w:suff w:val="nothing"/>
      <w:lvlText w:val="%1、"/>
      <w:lvlJc w:val="left"/>
    </w:lvl>
  </w:abstractNum>
  <w:abstractNum w:abstractNumId="17" w15:restartNumberingAfterBreak="0">
    <w:nsid w:val="00000018"/>
    <w:multiLevelType w:val="singleLevel"/>
    <w:tmpl w:val="00000018"/>
    <w:lvl w:ilvl="0">
      <w:start w:val="1"/>
      <w:numFmt w:val="decimal"/>
      <w:suff w:val="nothing"/>
      <w:lvlText w:val="（%1）"/>
      <w:lvlJc w:val="left"/>
    </w:lvl>
  </w:abstractNum>
  <w:abstractNum w:abstractNumId="18" w15:restartNumberingAfterBreak="0">
    <w:nsid w:val="00000019"/>
    <w:multiLevelType w:val="singleLevel"/>
    <w:tmpl w:val="00000019"/>
    <w:lvl w:ilvl="0">
      <w:start w:val="1"/>
      <w:numFmt w:val="decimal"/>
      <w:suff w:val="nothing"/>
      <w:lvlText w:val="（%1）"/>
      <w:lvlJc w:val="left"/>
    </w:lvl>
  </w:abstractNum>
  <w:abstractNum w:abstractNumId="19" w15:restartNumberingAfterBreak="0">
    <w:nsid w:val="0000001A"/>
    <w:multiLevelType w:val="singleLevel"/>
    <w:tmpl w:val="0000001A"/>
    <w:lvl w:ilvl="0">
      <w:start w:val="1"/>
      <w:numFmt w:val="decimal"/>
      <w:suff w:val="nothing"/>
      <w:lvlText w:val="（%1）"/>
      <w:lvlJc w:val="left"/>
    </w:lvl>
  </w:abstractNum>
  <w:num w:numId="1" w16cid:durableId="1985814711">
    <w:abstractNumId w:val="3"/>
  </w:num>
  <w:num w:numId="2" w16cid:durableId="1056470066">
    <w:abstractNumId w:val="9"/>
  </w:num>
  <w:num w:numId="3" w16cid:durableId="34044620">
    <w:abstractNumId w:val="13"/>
  </w:num>
  <w:num w:numId="4" w16cid:durableId="691032601">
    <w:abstractNumId w:val="19"/>
  </w:num>
  <w:num w:numId="5" w16cid:durableId="1331568637">
    <w:abstractNumId w:val="4"/>
  </w:num>
  <w:num w:numId="6" w16cid:durableId="1678118753">
    <w:abstractNumId w:val="17"/>
  </w:num>
  <w:num w:numId="7" w16cid:durableId="597523277">
    <w:abstractNumId w:val="12"/>
  </w:num>
  <w:num w:numId="8" w16cid:durableId="23675077">
    <w:abstractNumId w:val="8"/>
  </w:num>
  <w:num w:numId="9" w16cid:durableId="170142802">
    <w:abstractNumId w:val="5"/>
  </w:num>
  <w:num w:numId="10" w16cid:durableId="116803833">
    <w:abstractNumId w:val="7"/>
  </w:num>
  <w:num w:numId="11" w16cid:durableId="1176652260">
    <w:abstractNumId w:val="2"/>
  </w:num>
  <w:num w:numId="12" w16cid:durableId="1830175603">
    <w:abstractNumId w:val="18"/>
  </w:num>
  <w:num w:numId="13" w16cid:durableId="1276712644">
    <w:abstractNumId w:val="11"/>
  </w:num>
  <w:num w:numId="14" w16cid:durableId="453646340">
    <w:abstractNumId w:val="16"/>
  </w:num>
  <w:num w:numId="15" w16cid:durableId="181355994">
    <w:abstractNumId w:val="0"/>
  </w:num>
  <w:num w:numId="16" w16cid:durableId="75059468">
    <w:abstractNumId w:val="14"/>
  </w:num>
  <w:num w:numId="17" w16cid:durableId="135883356">
    <w:abstractNumId w:val="10"/>
  </w:num>
  <w:num w:numId="18" w16cid:durableId="172114122">
    <w:abstractNumId w:val="1"/>
  </w:num>
  <w:num w:numId="19" w16cid:durableId="924270112">
    <w:abstractNumId w:val="6"/>
  </w:num>
  <w:num w:numId="20" w16cid:durableId="5916259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2773"/>
    <w:rsid w:val="00020455"/>
    <w:rsid w:val="00033053"/>
    <w:rsid w:val="00043CF0"/>
    <w:rsid w:val="0005497E"/>
    <w:rsid w:val="00077C11"/>
    <w:rsid w:val="0008353B"/>
    <w:rsid w:val="00087C62"/>
    <w:rsid w:val="000A4253"/>
    <w:rsid w:val="000A74BA"/>
    <w:rsid w:val="000B49C1"/>
    <w:rsid w:val="000E3461"/>
    <w:rsid w:val="000E52DE"/>
    <w:rsid w:val="001036C4"/>
    <w:rsid w:val="00121262"/>
    <w:rsid w:val="00130C0D"/>
    <w:rsid w:val="00143730"/>
    <w:rsid w:val="00167981"/>
    <w:rsid w:val="00172A27"/>
    <w:rsid w:val="001848B2"/>
    <w:rsid w:val="00191F92"/>
    <w:rsid w:val="00193255"/>
    <w:rsid w:val="0019410E"/>
    <w:rsid w:val="001A321C"/>
    <w:rsid w:val="001D138E"/>
    <w:rsid w:val="001E5472"/>
    <w:rsid w:val="001F19BC"/>
    <w:rsid w:val="00210217"/>
    <w:rsid w:val="00226B01"/>
    <w:rsid w:val="00233D3F"/>
    <w:rsid w:val="00236415"/>
    <w:rsid w:val="00244B2E"/>
    <w:rsid w:val="002543DA"/>
    <w:rsid w:val="00257D98"/>
    <w:rsid w:val="0026183C"/>
    <w:rsid w:val="00292864"/>
    <w:rsid w:val="002A5DA1"/>
    <w:rsid w:val="002A795F"/>
    <w:rsid w:val="002D30B8"/>
    <w:rsid w:val="002E074F"/>
    <w:rsid w:val="002E751D"/>
    <w:rsid w:val="002F465F"/>
    <w:rsid w:val="00321AAF"/>
    <w:rsid w:val="00350CB3"/>
    <w:rsid w:val="00352634"/>
    <w:rsid w:val="003658DB"/>
    <w:rsid w:val="003D2A90"/>
    <w:rsid w:val="00404E97"/>
    <w:rsid w:val="004150CF"/>
    <w:rsid w:val="004643C2"/>
    <w:rsid w:val="0047023E"/>
    <w:rsid w:val="004A13C7"/>
    <w:rsid w:val="004A4C2A"/>
    <w:rsid w:val="004B2F92"/>
    <w:rsid w:val="004B5F54"/>
    <w:rsid w:val="004D1E3C"/>
    <w:rsid w:val="004D3EAB"/>
    <w:rsid w:val="00503ADE"/>
    <w:rsid w:val="005106F2"/>
    <w:rsid w:val="00555FB4"/>
    <w:rsid w:val="00561507"/>
    <w:rsid w:val="00575AEA"/>
    <w:rsid w:val="005A1718"/>
    <w:rsid w:val="005B239D"/>
    <w:rsid w:val="005C06E2"/>
    <w:rsid w:val="005E1EFE"/>
    <w:rsid w:val="005E7199"/>
    <w:rsid w:val="005F4075"/>
    <w:rsid w:val="00605DA6"/>
    <w:rsid w:val="00620FBF"/>
    <w:rsid w:val="00635E37"/>
    <w:rsid w:val="0064255F"/>
    <w:rsid w:val="00655ED8"/>
    <w:rsid w:val="00657A21"/>
    <w:rsid w:val="00660FD4"/>
    <w:rsid w:val="00683342"/>
    <w:rsid w:val="006B65DC"/>
    <w:rsid w:val="006B7165"/>
    <w:rsid w:val="006C3610"/>
    <w:rsid w:val="006C720F"/>
    <w:rsid w:val="006F455C"/>
    <w:rsid w:val="007063EE"/>
    <w:rsid w:val="00710817"/>
    <w:rsid w:val="00731F31"/>
    <w:rsid w:val="007356D3"/>
    <w:rsid w:val="007404F9"/>
    <w:rsid w:val="007436DD"/>
    <w:rsid w:val="007778DB"/>
    <w:rsid w:val="00787A05"/>
    <w:rsid w:val="00795CA5"/>
    <w:rsid w:val="007A71C5"/>
    <w:rsid w:val="007B03EB"/>
    <w:rsid w:val="007B130C"/>
    <w:rsid w:val="007B3C3C"/>
    <w:rsid w:val="007E0BA7"/>
    <w:rsid w:val="007E6FC6"/>
    <w:rsid w:val="008247C3"/>
    <w:rsid w:val="00827988"/>
    <w:rsid w:val="00827E82"/>
    <w:rsid w:val="0084675B"/>
    <w:rsid w:val="00854310"/>
    <w:rsid w:val="00871454"/>
    <w:rsid w:val="008904A6"/>
    <w:rsid w:val="008C2291"/>
    <w:rsid w:val="008C53A6"/>
    <w:rsid w:val="008E262D"/>
    <w:rsid w:val="008E2838"/>
    <w:rsid w:val="008E47C4"/>
    <w:rsid w:val="008E7D30"/>
    <w:rsid w:val="008F4A88"/>
    <w:rsid w:val="009326BB"/>
    <w:rsid w:val="009372DD"/>
    <w:rsid w:val="009551CB"/>
    <w:rsid w:val="00970538"/>
    <w:rsid w:val="00983ED1"/>
    <w:rsid w:val="009973BF"/>
    <w:rsid w:val="009B5BE4"/>
    <w:rsid w:val="009D7AE0"/>
    <w:rsid w:val="009E01E2"/>
    <w:rsid w:val="009E18BE"/>
    <w:rsid w:val="009E4E3E"/>
    <w:rsid w:val="00A02BC0"/>
    <w:rsid w:val="00A17B52"/>
    <w:rsid w:val="00A54CDD"/>
    <w:rsid w:val="00A604DB"/>
    <w:rsid w:val="00A626A5"/>
    <w:rsid w:val="00AB40C6"/>
    <w:rsid w:val="00AD14AF"/>
    <w:rsid w:val="00AF222B"/>
    <w:rsid w:val="00B134CC"/>
    <w:rsid w:val="00B151E7"/>
    <w:rsid w:val="00B32CB7"/>
    <w:rsid w:val="00B36E79"/>
    <w:rsid w:val="00B5357A"/>
    <w:rsid w:val="00B55EDF"/>
    <w:rsid w:val="00B96277"/>
    <w:rsid w:val="00BA3631"/>
    <w:rsid w:val="00BB333A"/>
    <w:rsid w:val="00BD4C82"/>
    <w:rsid w:val="00BE4DB3"/>
    <w:rsid w:val="00BE7F1F"/>
    <w:rsid w:val="00BF3BE9"/>
    <w:rsid w:val="00C44353"/>
    <w:rsid w:val="00C7286E"/>
    <w:rsid w:val="00C852B2"/>
    <w:rsid w:val="00CA75AC"/>
    <w:rsid w:val="00CF0BE7"/>
    <w:rsid w:val="00CF1F38"/>
    <w:rsid w:val="00D12B3F"/>
    <w:rsid w:val="00D4057E"/>
    <w:rsid w:val="00D56B52"/>
    <w:rsid w:val="00D64B6E"/>
    <w:rsid w:val="00D703EC"/>
    <w:rsid w:val="00D73312"/>
    <w:rsid w:val="00D80B39"/>
    <w:rsid w:val="00D84501"/>
    <w:rsid w:val="00DC2115"/>
    <w:rsid w:val="00DC34E2"/>
    <w:rsid w:val="00DC59E3"/>
    <w:rsid w:val="00DC637C"/>
    <w:rsid w:val="00DD40DA"/>
    <w:rsid w:val="00E15ED0"/>
    <w:rsid w:val="00E271C5"/>
    <w:rsid w:val="00E3724F"/>
    <w:rsid w:val="00E523A5"/>
    <w:rsid w:val="00E6587D"/>
    <w:rsid w:val="00E67A58"/>
    <w:rsid w:val="00E67B73"/>
    <w:rsid w:val="00E95E48"/>
    <w:rsid w:val="00EB4072"/>
    <w:rsid w:val="00EC00EA"/>
    <w:rsid w:val="00EC3D70"/>
    <w:rsid w:val="00EC3EC2"/>
    <w:rsid w:val="00EC4597"/>
    <w:rsid w:val="00EC5A95"/>
    <w:rsid w:val="00ED4E93"/>
    <w:rsid w:val="00EF4ACE"/>
    <w:rsid w:val="00F13275"/>
    <w:rsid w:val="00F16698"/>
    <w:rsid w:val="00F262BB"/>
    <w:rsid w:val="00F358E3"/>
    <w:rsid w:val="00F76B50"/>
    <w:rsid w:val="00F906B9"/>
    <w:rsid w:val="00FB1016"/>
    <w:rsid w:val="00FD0D19"/>
    <w:rsid w:val="00FD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61E8D"/>
  <w15:chartTrackingRefBased/>
  <w15:docId w15:val="{352F021F-26BF-4D23-A692-D8F249E5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40" w:after="120" w:line="440" w:lineRule="exact"/>
      <w:outlineLvl w:val="1"/>
    </w:pPr>
    <w:rPr>
      <w:rFonts w:ascii="宋体" w:hAnsi="宋体"/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footnote reference"/>
    <w:rPr>
      <w:vertAlign w:val="superscript"/>
    </w:rPr>
  </w:style>
  <w:style w:type="character" w:styleId="a5">
    <w:name w:val="Hyperlink"/>
    <w:rPr>
      <w:color w:val="3366CC"/>
      <w:u w:val="single"/>
    </w:rPr>
  </w:style>
  <w:style w:type="character" w:customStyle="1" w:styleId="simjour">
    <w:name w:val="simjour"/>
    <w:basedOn w:val="a0"/>
  </w:style>
  <w:style w:type="paragraph" w:customStyle="1" w:styleId="7">
    <w:name w:val="目录 7"/>
    <w:basedOn w:val="a"/>
    <w:next w:val="a"/>
    <w:pPr>
      <w:ind w:leftChars="1200" w:left="2520"/>
    </w:pPr>
  </w:style>
  <w:style w:type="paragraph" w:styleId="a6">
    <w:name w:val="Body Text Indent"/>
    <w:basedOn w:val="a"/>
    <w:pPr>
      <w:spacing w:after="120"/>
      <w:ind w:leftChars="200" w:left="420"/>
    </w:pPr>
  </w:style>
  <w:style w:type="paragraph" w:customStyle="1" w:styleId="4">
    <w:name w:val="目录 4"/>
    <w:basedOn w:val="a"/>
    <w:next w:val="a"/>
    <w:pPr>
      <w:ind w:leftChars="600" w:left="1260"/>
    </w:pPr>
  </w:style>
  <w:style w:type="paragraph" w:styleId="30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customStyle="1" w:styleId="8">
    <w:name w:val="目录 8"/>
    <w:basedOn w:val="a"/>
    <w:next w:val="a"/>
    <w:pPr>
      <w:ind w:leftChars="1400" w:left="2940"/>
    </w:pPr>
  </w:style>
  <w:style w:type="paragraph" w:styleId="a7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20">
    <w:name w:val="目录 2"/>
    <w:basedOn w:val="a"/>
    <w:next w:val="a"/>
    <w:pPr>
      <w:ind w:leftChars="200" w:left="420"/>
    </w:pPr>
  </w:style>
  <w:style w:type="paragraph" w:customStyle="1" w:styleId="9">
    <w:name w:val="目录 9"/>
    <w:basedOn w:val="a"/>
    <w:next w:val="a"/>
    <w:pPr>
      <w:ind w:leftChars="1600" w:left="3360"/>
    </w:pPr>
  </w:style>
  <w:style w:type="paragraph" w:styleId="21">
    <w:name w:val="Body Text 2"/>
    <w:basedOn w:val="a"/>
    <w:pPr>
      <w:spacing w:after="120" w:line="480" w:lineRule="auto"/>
    </w:pPr>
  </w:style>
  <w:style w:type="paragraph" w:styleId="22">
    <w:name w:val="Body Text Indent 2"/>
    <w:basedOn w:val="a"/>
    <w:pPr>
      <w:spacing w:line="340" w:lineRule="exact"/>
      <w:ind w:firstLineChars="200" w:firstLine="560"/>
    </w:pPr>
    <w:rPr>
      <w:rFonts w:ascii="宋体" w:hAnsi="宋体"/>
      <w:color w:val="000000"/>
      <w:sz w:val="28"/>
      <w:szCs w:val="21"/>
    </w:rPr>
  </w:style>
  <w:style w:type="paragraph" w:customStyle="1" w:styleId="5">
    <w:name w:val="目录 5"/>
    <w:basedOn w:val="a"/>
    <w:next w:val="a"/>
    <w:pPr>
      <w:ind w:leftChars="800" w:left="1680"/>
    </w:pPr>
  </w:style>
  <w:style w:type="paragraph" w:customStyle="1" w:styleId="11">
    <w:name w:val="目录 1"/>
    <w:basedOn w:val="a"/>
    <w:next w:val="a"/>
  </w:style>
  <w:style w:type="paragraph" w:customStyle="1" w:styleId="31">
    <w:name w:val="目录 3"/>
    <w:basedOn w:val="a"/>
    <w:next w:val="a"/>
    <w:pPr>
      <w:ind w:leftChars="400" w:left="840"/>
    </w:p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20" w:lineRule="atLeast"/>
      <w:jc w:val="left"/>
    </w:pPr>
    <w:rPr>
      <w:rFonts w:eastAsia="黑体" w:cs="Courier New"/>
      <w:sz w:val="24"/>
    </w:rPr>
  </w:style>
  <w:style w:type="paragraph" w:customStyle="1" w:styleId="6">
    <w:name w:val="目录 6"/>
    <w:basedOn w:val="a"/>
    <w:next w:val="a"/>
    <w:pPr>
      <w:ind w:leftChars="1000" w:left="2100"/>
    </w:pPr>
  </w:style>
  <w:style w:type="paragraph" w:styleId="aa">
    <w:name w:val="footnote text"/>
    <w:basedOn w:val="a"/>
    <w:pPr>
      <w:snapToGrid w:val="0"/>
      <w:jc w:val="left"/>
    </w:pPr>
    <w:rPr>
      <w:sz w:val="18"/>
      <w:szCs w:val="18"/>
    </w:rPr>
  </w:style>
  <w:style w:type="paragraph" w:styleId="ab">
    <w:name w:val="Plain Text"/>
    <w:basedOn w:val="a"/>
    <w:rPr>
      <w:rFonts w:ascii="宋体" w:hAnsi="Courier New" w:cs="Courier New"/>
      <w:sz w:val="24"/>
      <w:szCs w:val="21"/>
    </w:rPr>
  </w:style>
  <w:style w:type="paragraph" w:customStyle="1" w:styleId="12">
    <w:name w:val="论文标题1"/>
    <w:basedOn w:val="1"/>
    <w:pPr>
      <w:spacing w:before="100" w:after="0"/>
    </w:pPr>
    <w:rPr>
      <w:rFonts w:ascii="宋体" w:hAnsi="宋体"/>
      <w:sz w:val="30"/>
    </w:rPr>
  </w:style>
  <w:style w:type="paragraph" w:customStyle="1" w:styleId="23">
    <w:name w:val="论文标题2"/>
    <w:basedOn w:val="2"/>
  </w:style>
  <w:style w:type="paragraph" w:customStyle="1" w:styleId="ac">
    <w:name w:val="论文正文"/>
    <w:basedOn w:val="a"/>
    <w:pPr>
      <w:widowControl/>
      <w:spacing w:line="400" w:lineRule="exact"/>
      <w:ind w:firstLineChars="200" w:firstLine="200"/>
    </w:pPr>
    <w:rPr>
      <w:sz w:val="24"/>
    </w:rPr>
  </w:style>
  <w:style w:type="paragraph" w:customStyle="1" w:styleId="NewNewNew">
    <w:name w:val="正文 New New New"/>
    <w:pPr>
      <w:widowControl w:val="0"/>
      <w:jc w:val="both"/>
    </w:pPr>
    <w:rPr>
      <w:kern w:val="2"/>
      <w:sz w:val="21"/>
    </w:rPr>
  </w:style>
  <w:style w:type="paragraph" w:customStyle="1" w:styleId="ad">
    <w:name w:val="摘要"/>
    <w:basedOn w:val="a"/>
    <w:pPr>
      <w:spacing w:before="240" w:after="160" w:line="400" w:lineRule="exact"/>
      <w:jc w:val="center"/>
    </w:pPr>
    <w:rPr>
      <w:rFonts w:eastAsia="黑体"/>
      <w:sz w:val="32"/>
      <w:szCs w:val="30"/>
    </w:rPr>
  </w:style>
  <w:style w:type="paragraph" w:styleId="ae">
    <w:name w:val="Document Map"/>
    <w:basedOn w:val="a"/>
    <w:link w:val="af"/>
    <w:uiPriority w:val="99"/>
    <w:semiHidden/>
    <w:unhideWhenUsed/>
    <w:rsid w:val="00C44353"/>
    <w:rPr>
      <w:rFonts w:ascii="宋体"/>
      <w:sz w:val="18"/>
      <w:szCs w:val="18"/>
    </w:rPr>
  </w:style>
  <w:style w:type="character" w:customStyle="1" w:styleId="af">
    <w:name w:val="文档结构图 字符"/>
    <w:link w:val="ae"/>
    <w:uiPriority w:val="99"/>
    <w:semiHidden/>
    <w:rsid w:val="00C44353"/>
    <w:rPr>
      <w:rFonts w:ascii="宋体"/>
      <w:kern w:val="2"/>
      <w:sz w:val="18"/>
      <w:szCs w:val="18"/>
    </w:rPr>
  </w:style>
  <w:style w:type="paragraph" w:styleId="af0">
    <w:name w:val="Date"/>
    <w:basedOn w:val="a"/>
    <w:next w:val="a"/>
    <w:link w:val="af1"/>
    <w:uiPriority w:val="99"/>
    <w:semiHidden/>
    <w:unhideWhenUsed/>
    <w:rsid w:val="00D80B39"/>
    <w:pPr>
      <w:ind w:leftChars="2500" w:left="100"/>
    </w:pPr>
  </w:style>
  <w:style w:type="character" w:customStyle="1" w:styleId="af1">
    <w:name w:val="日期 字符"/>
    <w:link w:val="af0"/>
    <w:uiPriority w:val="99"/>
    <w:semiHidden/>
    <w:rsid w:val="00D80B39"/>
    <w:rPr>
      <w:kern w:val="2"/>
      <w:sz w:val="21"/>
      <w:szCs w:val="24"/>
    </w:rPr>
  </w:style>
  <w:style w:type="character" w:customStyle="1" w:styleId="10">
    <w:name w:val="标题 1 字符"/>
    <w:link w:val="1"/>
    <w:rsid w:val="00FB1016"/>
    <w:rPr>
      <w:b/>
      <w:bCs/>
      <w:kern w:val="44"/>
      <w:sz w:val="44"/>
      <w:szCs w:val="44"/>
    </w:rPr>
  </w:style>
  <w:style w:type="character" w:customStyle="1" w:styleId="a9">
    <w:name w:val="页脚 字符"/>
    <w:basedOn w:val="a0"/>
    <w:link w:val="a8"/>
    <w:uiPriority w:val="99"/>
    <w:rsid w:val="002A795F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ShareCache\&#38047;&#23567;&#26519;\&#27605;&#19994;&#23454;&#20064;&#19982;&#27605;&#19994;&#35770;&#25991;\&#20462;&#25913;&#29256;-&#27743;&#35199;&#36130;&#22823;&#26222;&#36890;&#26412;&#31185;&#27605;&#19994;&#35770;&#25991;&#65288;&#35774;&#35745;&#65289;&#34920;&#26684;&#27169;&#26495;\Normal.wp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146</TotalTime>
  <Pages>1</Pages>
  <Words>35</Words>
  <Characters>204</Characters>
  <DocSecurity>0</DocSecurity>
  <PresentationFormat/>
  <Lines>1</Lines>
  <Paragraphs>1</Paragraphs>
  <Slides>0</Slides>
  <Notes>0</Notes>
  <HiddenSlides>0</HiddenSlides>
  <MMClips>0</MMClips>
  <ScaleCrop>false</ScaleCrop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2013-10-28T03:32:00Z</cp:lastPrinted>
  <dcterms:created xsi:type="dcterms:W3CDTF">2022-10-12T14:36:00Z</dcterms:created>
  <dcterms:modified xsi:type="dcterms:W3CDTF">2022-10-14T13:22:00Z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2052-8.1.0.3526</vt:lpwstr>
  </property>
</Properties>
</file>